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1CCA" w14:textId="55B2F13D" w:rsidR="00BE4C08" w:rsidRPr="00BE4C08" w:rsidRDefault="00BE4C08" w:rsidP="0072548D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C6BE26C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1DA3488" w14:textId="77777777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13BA5FE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26D950FC" w:rsidR="00BE4C08" w:rsidRPr="00BE4C08" w:rsidRDefault="00BE4C08" w:rsidP="0072548D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 dyspozycji niezbędne zasoby, na okres korzystania z nich przez Wykonawcę przy wykonywaniu zamówienia publicznego pn. </w:t>
      </w:r>
      <w:r w:rsidR="0072548D" w:rsidRPr="0072548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Przebudowa istniejącego placu</w:t>
      </w:r>
      <w:r w:rsidR="0072548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zabaw przy Klubiku Dziecięcym </w:t>
      </w:r>
      <w:r w:rsidR="0072548D" w:rsidRPr="0072548D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„Kubusiowy Raj w Lelicach”</w:t>
      </w:r>
    </w:p>
    <w:p w14:paraId="43B241C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21E7A886" w14:textId="0E347330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4A70F6C8" w14:textId="1B7C754D" w:rsidR="0052149A" w:rsidRDefault="00BE4C08" w:rsidP="0072548D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  <w:bookmarkStart w:id="0" w:name="_GoBack"/>
      <w:bookmarkEnd w:id="0"/>
    </w:p>
    <w:sectPr w:rsidR="0052149A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96B23" w14:textId="77777777" w:rsidR="004B2C11" w:rsidRDefault="004B2C11" w:rsidP="000F1DCF">
      <w:r>
        <w:separator/>
      </w:r>
    </w:p>
  </w:endnote>
  <w:endnote w:type="continuationSeparator" w:id="0">
    <w:p w14:paraId="41638ABF" w14:textId="77777777" w:rsidR="004B2C11" w:rsidRDefault="004B2C11" w:rsidP="000F1DCF">
      <w:r>
        <w:continuationSeparator/>
      </w:r>
    </w:p>
  </w:endnote>
  <w:endnote w:type="continuationNotice" w:id="1">
    <w:p w14:paraId="68517255" w14:textId="77777777" w:rsidR="004B2C11" w:rsidRDefault="004B2C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7B310590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EE17CE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C1F5F1" w14:textId="77777777" w:rsidR="004B2C11" w:rsidRDefault="004B2C11" w:rsidP="000F1DCF">
      <w:r>
        <w:separator/>
      </w:r>
    </w:p>
  </w:footnote>
  <w:footnote w:type="continuationSeparator" w:id="0">
    <w:p w14:paraId="5C4CAAEA" w14:textId="77777777" w:rsidR="004B2C11" w:rsidRDefault="004B2C11" w:rsidP="000F1DCF">
      <w:r>
        <w:continuationSeparator/>
      </w:r>
    </w:p>
  </w:footnote>
  <w:footnote w:type="continuationNotice" w:id="1">
    <w:p w14:paraId="006C4DDA" w14:textId="77777777" w:rsidR="004B2C11" w:rsidRDefault="004B2C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2C1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CE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1D355-0F38-4285-BEFE-18343A321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2851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2025-06-11T11:06:00Z</dcterms:modified>
</cp:coreProperties>
</file>